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9DC6F" w14:textId="77777777" w:rsidR="004A0F2F" w:rsidRDefault="00000000" w:rsidP="00626C89">
      <w:pPr>
        <w:widowControl w:val="0"/>
        <w:spacing w:line="260" w:lineRule="exact"/>
        <w:jc w:val="center"/>
      </w:pPr>
      <w:r>
        <w:rPr>
          <w:b/>
          <w:sz w:val="36"/>
          <w:shd w:val="clear" w:color="auto" w:fill="FFFF00"/>
        </w:rPr>
        <w:t>Ծրագրի անվանումը</w:t>
      </w:r>
    </w:p>
    <w:p w14:paraId="289A4CAB" w14:textId="77777777" w:rsidR="004A0F2F" w:rsidRDefault="00000000" w:rsidP="00626C89">
      <w:pPr>
        <w:widowControl w:val="0"/>
        <w:spacing w:line="260" w:lineRule="exact"/>
        <w:jc w:val="center"/>
        <w:rPr>
          <w:b/>
          <w:i/>
          <w:sz w:val="36"/>
        </w:rPr>
      </w:pPr>
      <w:r>
        <w:rPr>
          <w:b/>
          <w:i/>
          <w:sz w:val="36"/>
        </w:rPr>
        <w:t>Ընկնելու դեպքերի կանխարգելման ծրագրի տեղեկատվական կազմ</w:t>
      </w:r>
    </w:p>
    <w:p w14:paraId="462DD8E7" w14:textId="77777777" w:rsidR="00626C89" w:rsidRDefault="00626C89" w:rsidP="00626C89">
      <w:pPr>
        <w:widowControl w:val="0"/>
        <w:spacing w:line="260" w:lineRule="exact"/>
        <w:jc w:val="center"/>
      </w:pPr>
    </w:p>
    <w:p w14:paraId="285B89FB" w14:textId="77777777" w:rsidR="004A0F2F" w:rsidRDefault="00000000" w:rsidP="00626C89">
      <w:pPr>
        <w:spacing w:after="240" w:line="260" w:lineRule="exact"/>
        <w:ind w:right="533"/>
        <w:rPr>
          <w:sz w:val="25"/>
          <w:szCs w:val="25"/>
        </w:rPr>
      </w:pPr>
      <w:r>
        <w:rPr>
          <w:b/>
          <w:i/>
          <w:sz w:val="25"/>
        </w:rPr>
        <w:t>Հրահանգներ ղեկավարների/մարզիչների/հրահանգիչների համար՝</w:t>
      </w:r>
      <w:r>
        <w:rPr>
          <w:b/>
          <w:sz w:val="25"/>
        </w:rPr>
        <w:t xml:space="preserve"> Խնդրում ենք տրամադրել այս ծրագրի վերաբերյալ պահանջվող մանրամասները։ Խնդրում ենք տպել հստակ։ Օգտագործեք սա որպես կազմ՝ լրացված տվյալների հավաքագրման ձևերի համար՝ հարցման համակարգողին վերադարձնելու նպատակով։</w:t>
      </w:r>
    </w:p>
    <w:p w14:paraId="5AC91A01" w14:textId="77777777" w:rsidR="004A0F2F" w:rsidRDefault="00000000" w:rsidP="00626C89">
      <w:pPr>
        <w:numPr>
          <w:ilvl w:val="0"/>
          <w:numId w:val="1"/>
        </w:numPr>
        <w:pBdr>
          <w:left w:val="none" w:sz="0" w:space="4" w:color="auto"/>
        </w:pBdr>
        <w:spacing w:line="260" w:lineRule="exact"/>
        <w:ind w:left="360" w:right="530"/>
      </w:pPr>
      <w:r>
        <w:t>Տեղանուն՝ _____________________________________________________________</w:t>
      </w:r>
    </w:p>
    <w:p w14:paraId="6FF77E90" w14:textId="77777777" w:rsidR="004A0F2F" w:rsidRDefault="00000000" w:rsidP="00626C89">
      <w:pPr>
        <w:spacing w:line="260" w:lineRule="exact"/>
        <w:ind w:left="336" w:right="530"/>
      </w:pPr>
      <w:r>
        <w:t>Հասցե՝__________________________________________________________________</w:t>
      </w:r>
    </w:p>
    <w:p w14:paraId="04BF513A" w14:textId="77777777" w:rsidR="004A0F2F" w:rsidRDefault="00000000" w:rsidP="00626C89">
      <w:pPr>
        <w:spacing w:line="260" w:lineRule="exact"/>
        <w:ind w:left="336" w:right="530"/>
      </w:pPr>
      <w:r>
        <w:t>Քաղաք՝_________________________    Նահանգ՝_______________  Փոստային դասիչ՝_______________</w:t>
      </w:r>
    </w:p>
    <w:p w14:paraId="3A9BDBBD" w14:textId="77777777" w:rsidR="004A0F2F" w:rsidRDefault="004A0F2F" w:rsidP="00626C89">
      <w:pPr>
        <w:spacing w:line="260" w:lineRule="exact"/>
        <w:ind w:left="336" w:right="530"/>
      </w:pPr>
    </w:p>
    <w:p w14:paraId="0849A7F2" w14:textId="77777777" w:rsidR="004A0F2F" w:rsidRDefault="00000000" w:rsidP="00626C89">
      <w:pPr>
        <w:numPr>
          <w:ilvl w:val="0"/>
          <w:numId w:val="2"/>
        </w:numPr>
        <w:pBdr>
          <w:left w:val="none" w:sz="0" w:space="4" w:color="auto"/>
        </w:pBdr>
        <w:spacing w:line="260" w:lineRule="exact"/>
        <w:ind w:left="360"/>
      </w:pPr>
      <w:r>
        <w:t xml:space="preserve">Ծրագրի վարողի/մարզչի/հրահանգչի անունները (խնդրում ենք տրամադրել այն անձի ամբողջական անունն ու ազգանունը, ինչպես նաև ցերեկային հեռախոսահամարը և/կամ էլեկտրոնային փոստը, ում հետ կարելի է կապվել ձևաթղթերում առկա ցանկացած հարցի վերաբերյալ) </w:t>
      </w:r>
    </w:p>
    <w:p w14:paraId="0CBCB0EE" w14:textId="77777777" w:rsidR="004A0F2F" w:rsidRDefault="00000000" w:rsidP="00626C89">
      <w:pPr>
        <w:pBdr>
          <w:left w:val="none" w:sz="0" w:space="4" w:color="auto"/>
        </w:pBdr>
        <w:spacing w:line="260" w:lineRule="exact"/>
        <w:ind w:left="450"/>
      </w:pPr>
      <w:r>
        <w:t>_________________________________________(_____)_____________________________</w:t>
      </w:r>
    </w:p>
    <w:p w14:paraId="3DDC4EE9" w14:textId="77777777" w:rsidR="004A0F2F" w:rsidRDefault="00000000" w:rsidP="00626C89">
      <w:pPr>
        <w:pBdr>
          <w:left w:val="none" w:sz="0" w:space="4" w:color="auto"/>
        </w:pBdr>
        <w:tabs>
          <w:tab w:val="left" w:pos="2790"/>
          <w:tab w:val="left" w:pos="5490"/>
          <w:tab w:val="left" w:pos="7740"/>
        </w:tabs>
        <w:spacing w:after="200" w:line="260" w:lineRule="exact"/>
        <w:ind w:left="450"/>
      </w:pPr>
      <w:r>
        <w:t>Անուն</w:t>
      </w:r>
      <w:r>
        <w:tab/>
        <w:t>Ազգանուն</w:t>
      </w:r>
      <w:r>
        <w:tab/>
        <w:t>Հեռախոս</w:t>
      </w:r>
      <w:r>
        <w:tab/>
        <w:t>Էլ․ փոստ</w:t>
      </w:r>
    </w:p>
    <w:p w14:paraId="47CC202E" w14:textId="77777777" w:rsidR="004A0F2F" w:rsidRDefault="00000000" w:rsidP="00626C89">
      <w:pPr>
        <w:pBdr>
          <w:left w:val="none" w:sz="0" w:space="4" w:color="auto"/>
        </w:pBdr>
        <w:spacing w:line="260" w:lineRule="exact"/>
        <w:ind w:left="450"/>
      </w:pPr>
      <w:r>
        <w:t>_________________________________________(_____)_____________________________</w:t>
      </w:r>
    </w:p>
    <w:p w14:paraId="7CFB4EE3" w14:textId="77777777" w:rsidR="004A0F2F" w:rsidRDefault="00000000" w:rsidP="00626C89">
      <w:pPr>
        <w:pBdr>
          <w:left w:val="none" w:sz="0" w:space="4" w:color="auto"/>
        </w:pBdr>
        <w:tabs>
          <w:tab w:val="left" w:pos="2790"/>
          <w:tab w:val="left" w:pos="5490"/>
          <w:tab w:val="left" w:pos="7740"/>
        </w:tabs>
        <w:spacing w:line="260" w:lineRule="exact"/>
        <w:ind w:left="450"/>
      </w:pPr>
      <w:r>
        <w:t>Անուն</w:t>
      </w:r>
      <w:r>
        <w:tab/>
        <w:t>Ազգանուն</w:t>
      </w:r>
      <w:r>
        <w:tab/>
        <w:t>Հեռախոս</w:t>
      </w:r>
      <w:r>
        <w:tab/>
        <w:t>Էլ․ փոստ</w:t>
      </w:r>
    </w:p>
    <w:p w14:paraId="500E53EC" w14:textId="77777777" w:rsidR="004A0F2F" w:rsidRDefault="00000000" w:rsidP="00626C89">
      <w:pPr>
        <w:widowControl w:val="0"/>
        <w:numPr>
          <w:ilvl w:val="0"/>
          <w:numId w:val="3"/>
        </w:numPr>
        <w:pBdr>
          <w:left w:val="none" w:sz="0" w:space="4" w:color="auto"/>
        </w:pBdr>
        <w:spacing w:before="240" w:after="200" w:line="260" w:lineRule="exact"/>
        <w:ind w:left="360"/>
      </w:pPr>
      <w:r>
        <w:t>Կցանկանայի՞ք ծրագրի մասին տեղեկատվություն ստանալ Ընկնելու դեպքերի կանխարգելման ազգային ռեսուրս կենտրոնի կողմից՞</w:t>
      </w:r>
    </w:p>
    <w:p w14:paraId="50B66F82" w14:textId="77777777" w:rsidR="004A0F2F" w:rsidRDefault="00000000" w:rsidP="00626C89">
      <w:pPr>
        <w:pBdr>
          <w:left w:val="none" w:sz="0" w:space="3" w:color="auto"/>
        </w:pBdr>
        <w:tabs>
          <w:tab w:val="left" w:pos="1530"/>
        </w:tabs>
        <w:spacing w:after="120" w:line="260" w:lineRule="exact"/>
        <w:ind w:left="81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sz w:val="36"/>
        </w:rPr>
        <w:t xml:space="preserve"> </w:t>
      </w:r>
      <w:r>
        <w:rPr>
          <w:sz w:val="25"/>
        </w:rPr>
        <w:t>Այո</w:t>
      </w:r>
      <w:r>
        <w:rPr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sz w:val="36"/>
        </w:rPr>
        <w:t xml:space="preserve"> </w:t>
      </w:r>
      <w:r>
        <w:rPr>
          <w:sz w:val="25"/>
        </w:rPr>
        <w:t>Ոչ</w:t>
      </w:r>
    </w:p>
    <w:p w14:paraId="01E0A1DA" w14:textId="77777777" w:rsidR="004A0F2F" w:rsidRDefault="00000000" w:rsidP="00626C89">
      <w:pPr>
        <w:widowControl w:val="0"/>
        <w:numPr>
          <w:ilvl w:val="0"/>
          <w:numId w:val="4"/>
        </w:numPr>
        <w:pBdr>
          <w:left w:val="none" w:sz="0" w:space="4" w:color="auto"/>
        </w:pBdr>
        <w:tabs>
          <w:tab w:val="left" w:pos="2610"/>
          <w:tab w:val="left" w:pos="4320"/>
        </w:tabs>
        <w:spacing w:after="200" w:line="260" w:lineRule="exact"/>
        <w:ind w:left="360"/>
      </w:pPr>
      <w:r>
        <w:t>Ծրագրի մեկնարկի ամսաթիվ</w:t>
      </w:r>
      <w:r>
        <w:tab/>
        <w:t>(ամիս/օր/տարի)</w:t>
      </w:r>
      <w:r>
        <w:tab/>
        <w:t>__ __/__ __/ __  __ __ __</w:t>
      </w:r>
    </w:p>
    <w:p w14:paraId="21ADD095" w14:textId="77777777" w:rsidR="004A0F2F" w:rsidRDefault="00000000" w:rsidP="00626C89">
      <w:pPr>
        <w:widowControl w:val="0"/>
        <w:tabs>
          <w:tab w:val="left" w:pos="2610"/>
          <w:tab w:val="left" w:pos="4320"/>
        </w:tabs>
        <w:spacing w:after="200" w:line="260" w:lineRule="exact"/>
        <w:ind w:left="360"/>
      </w:pPr>
      <w:r>
        <w:t>Ծրագրի ավարտի ամսաթիվ</w:t>
      </w:r>
      <w:r>
        <w:tab/>
        <w:t>(ամիս/օր/տարի)</w:t>
      </w:r>
      <w:r>
        <w:tab/>
        <w:t>__ __/__ __/ __  __ __ __</w:t>
      </w:r>
    </w:p>
    <w:p w14:paraId="2427BA4D" w14:textId="77777777" w:rsidR="004A0F2F" w:rsidRDefault="00000000" w:rsidP="00626C89">
      <w:pPr>
        <w:widowControl w:val="0"/>
        <w:numPr>
          <w:ilvl w:val="0"/>
          <w:numId w:val="5"/>
        </w:numPr>
        <w:pBdr>
          <w:left w:val="none" w:sz="0" w:space="4" w:color="auto"/>
        </w:pBdr>
        <w:spacing w:after="200" w:line="260" w:lineRule="exact"/>
        <w:ind w:left="360"/>
      </w:pPr>
      <w:r>
        <w:t>Դուք առաջարկե՞լ եք «աշխատաշրջան 0» այս ծրագրով՞ (Աշխատաշրջան 0-ն ընտրովի նախածրագրային աշխատաշրջան է։ Ոչ բոլոր ծրագրերն են առաջարկում աշխատաշրջան 0։)</w:t>
      </w:r>
    </w:p>
    <w:p w14:paraId="2322E21C" w14:textId="77777777" w:rsidR="004A0F2F" w:rsidRDefault="00000000" w:rsidP="00626C89">
      <w:pPr>
        <w:widowControl w:val="0"/>
        <w:tabs>
          <w:tab w:val="left" w:pos="1530"/>
          <w:tab w:val="left" w:pos="2610"/>
        </w:tabs>
        <w:spacing w:after="200" w:line="260" w:lineRule="exact"/>
        <w:ind w:left="450"/>
      </w:pP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Այո</w:t>
      </w:r>
      <w:r>
        <w:tab/>
      </w: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Ոչ</w:t>
      </w:r>
      <w:r>
        <w:tab/>
      </w: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Չգիտեք</w:t>
      </w:r>
    </w:p>
    <w:p w14:paraId="0C490040" w14:textId="77777777" w:rsidR="004A0F2F" w:rsidRDefault="00000000" w:rsidP="00626C89">
      <w:pPr>
        <w:widowControl w:val="0"/>
        <w:numPr>
          <w:ilvl w:val="0"/>
          <w:numId w:val="6"/>
        </w:numPr>
        <w:pBdr>
          <w:left w:val="none" w:sz="0" w:space="4" w:color="auto"/>
        </w:pBdr>
        <w:spacing w:before="32" w:after="200" w:line="260" w:lineRule="exact"/>
        <w:ind w:left="360"/>
      </w:pPr>
      <w:r>
        <w:t>Ի՞նչ տեսակի ծրագիր է սա։ Նշեք միայն մեկը։ [Ծանոթագրություն դրամաշնորհառուին․ հարմարեցնել այս բաժինը տեղական ծրագրավորմանը համապատասխանելու համար]</w:t>
      </w:r>
    </w:p>
    <w:tbl>
      <w:tblPr>
        <w:tblW w:w="965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4228"/>
        <w:gridCol w:w="360"/>
        <w:gridCol w:w="4705"/>
      </w:tblGrid>
      <w:tr w:rsidR="004A0F2F" w14:paraId="04B4A0F1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79B53F1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4CF02356" w14:textId="77777777" w:rsidR="004A0F2F" w:rsidRDefault="00000000" w:rsidP="00626C89">
            <w:pPr>
              <w:widowControl w:val="0"/>
              <w:spacing w:before="32" w:line="26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Հավասարակշռության հարց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33886B77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138F8A2D" w14:textId="77777777" w:rsidR="004A0F2F" w:rsidRDefault="00000000" w:rsidP="00626C89">
            <w:pPr>
              <w:widowControl w:val="0"/>
              <w:spacing w:before="32" w:line="26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 xml:space="preserve">Առողջ քայլեր շարժման մեջ </w:t>
            </w:r>
          </w:p>
        </w:tc>
      </w:tr>
      <w:tr w:rsidR="004A0F2F" w14:paraId="5F69801F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08EE0B2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244EC769" w14:textId="77777777" w:rsidR="004A0F2F" w:rsidRDefault="00000000" w:rsidP="00626C89">
            <w:pPr>
              <w:widowControl w:val="0"/>
              <w:spacing w:before="32" w:line="26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Bingocize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7D44CA34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530E1C88" w14:textId="77777777" w:rsidR="004A0F2F" w:rsidRDefault="00000000" w:rsidP="00626C89">
            <w:pPr>
              <w:widowControl w:val="0"/>
              <w:spacing w:before="32" w:line="26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Շարժում ավելի լավ հավասարակշռության համար (YMCA) (Երիտասարդ տղամարդկանց քրիստոնեական ընկերակցություն)</w:t>
            </w:r>
          </w:p>
        </w:tc>
      </w:tr>
      <w:tr w:rsidR="004A0F2F" w14:paraId="1879FD29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D65029F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5722740A" w14:textId="77777777" w:rsidR="004A0F2F" w:rsidRDefault="00000000" w:rsidP="00626C89">
            <w:pPr>
              <w:widowControl w:val="0"/>
              <w:spacing w:before="32" w:line="26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ԸՆԴՈՒՆԱԿ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FCA7B39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75E62081" w14:textId="77777777" w:rsidR="004A0F2F" w:rsidRDefault="00000000" w:rsidP="00626C89">
            <w:pPr>
              <w:widowControl w:val="0"/>
              <w:spacing w:before="32" w:line="26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Օտագոյի վարժությունների ծրագիր</w:t>
            </w:r>
          </w:p>
        </w:tc>
      </w:tr>
      <w:tr w:rsidR="004A0F2F" w14:paraId="0A8F6303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AF1D0F5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49EA1049" w14:textId="77777777" w:rsidR="004A0F2F" w:rsidRDefault="00000000" w:rsidP="00626C89">
            <w:pPr>
              <w:widowControl w:val="0"/>
              <w:spacing w:before="32" w:line="26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ԲարելավելՖիթնեսը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337F8CB9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3F4664A2" w14:textId="77777777" w:rsidR="004A0F2F" w:rsidRDefault="00000000" w:rsidP="00626C89">
            <w:pPr>
              <w:widowControl w:val="0"/>
              <w:spacing w:before="32" w:line="26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Մնալ ակտիվ և անկախ ամբողջ կյանքում (SAIL)</w:t>
            </w:r>
          </w:p>
        </w:tc>
      </w:tr>
      <w:tr w:rsidR="004A0F2F" w14:paraId="00E54AF4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9D61A7F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65C33AA6" w14:textId="77777777" w:rsidR="004A0F2F" w:rsidRDefault="00000000" w:rsidP="00626C89">
            <w:pPr>
              <w:widowControl w:val="0"/>
              <w:spacing w:before="32" w:line="26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Ընկնելուդեպքերիզրույց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0DADDB35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61BF3F1E" w14:textId="77777777" w:rsidR="004A0F2F" w:rsidRDefault="00000000" w:rsidP="00626C89">
            <w:pPr>
              <w:widowControl w:val="0"/>
              <w:spacing w:before="32" w:line="26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Ոտքը գետնին դնել</w:t>
            </w:r>
          </w:p>
        </w:tc>
      </w:tr>
      <w:tr w:rsidR="004A0F2F" w14:paraId="605EB004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7791913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7BC3F512" w14:textId="77777777" w:rsidR="004A0F2F" w:rsidRDefault="00000000" w:rsidP="00626C89">
            <w:pPr>
              <w:widowControl w:val="0"/>
              <w:spacing w:before="32" w:line="26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FallsScape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279DB2FE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67E89310" w14:textId="77777777" w:rsidR="004A0F2F" w:rsidRDefault="00000000" w:rsidP="00626C89">
            <w:pPr>
              <w:widowControl w:val="0"/>
              <w:spacing w:before="32" w:line="26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Թայ Չի վարժություն արթրիտի դեպքում</w:t>
            </w:r>
          </w:p>
        </w:tc>
      </w:tr>
      <w:tr w:rsidR="004A0F2F" w14:paraId="1DCF8CEB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B93762D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53296554" w14:textId="77777777" w:rsidR="004A0F2F" w:rsidRDefault="00000000" w:rsidP="00626C89">
            <w:pPr>
              <w:widowControl w:val="0"/>
              <w:spacing w:before="32" w:line="26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Մարզված և ուժեղ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76211E34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6F90B729" w14:textId="77777777" w:rsidR="004A0F2F" w:rsidRDefault="00000000" w:rsidP="00626C89">
            <w:pPr>
              <w:widowControl w:val="0"/>
              <w:spacing w:before="32" w:line="26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Tai Chi Prime</w:t>
            </w:r>
          </w:p>
        </w:tc>
      </w:tr>
      <w:tr w:rsidR="004A0F2F" w14:paraId="3A817778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E5DD1F0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14" w:type="dxa"/>
            </w:tcMar>
            <w:vAlign w:val="center"/>
            <w:hideMark/>
          </w:tcPr>
          <w:p w14:paraId="304BB15D" w14:textId="77777777" w:rsidR="004A0F2F" w:rsidRDefault="00000000" w:rsidP="00626C89">
            <w:pPr>
              <w:widowControl w:val="0"/>
              <w:spacing w:before="32" w:line="260" w:lineRule="exact"/>
              <w:ind w:right="60"/>
              <w:rPr>
                <w:color w:val="000000"/>
              </w:rPr>
            </w:pPr>
            <w:r>
              <w:rPr>
                <w:color w:val="000000"/>
              </w:rPr>
              <w:t>Առողջ քայլեր տարեցների համար (HSOA)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62E01A12" w14:textId="77777777" w:rsidR="004A0F2F" w:rsidRDefault="004A0F2F" w:rsidP="00626C89">
            <w:pPr>
              <w:widowControl w:val="0"/>
              <w:spacing w:before="32" w:line="260" w:lineRule="exact"/>
              <w:ind w:right="1368"/>
              <w:rPr>
                <w:color w:val="000000"/>
              </w:rPr>
            </w:pPr>
          </w:p>
        </w:tc>
        <w:tc>
          <w:tcPr>
            <w:tcW w:w="4708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  <w:vAlign w:val="center"/>
            <w:hideMark/>
          </w:tcPr>
          <w:p w14:paraId="4A5503D9" w14:textId="77777777" w:rsidR="004A0F2F" w:rsidRDefault="00000000" w:rsidP="00626C89">
            <w:pPr>
              <w:widowControl w:val="0"/>
              <w:spacing w:before="32" w:line="260" w:lineRule="exact"/>
              <w:ind w:left="90" w:right="60"/>
              <w:rPr>
                <w:color w:val="000000"/>
              </w:rPr>
            </w:pPr>
            <w:r>
              <w:rPr>
                <w:color w:val="000000"/>
              </w:rPr>
              <w:t>Tai Ji Quan՝ Շարժում ավելի լավ հավասարակշռության համար</w:t>
            </w:r>
          </w:p>
        </w:tc>
      </w:tr>
    </w:tbl>
    <w:p w14:paraId="5747DA4C" w14:textId="50D182DD" w:rsidR="004A0F2F" w:rsidRDefault="00000000" w:rsidP="00626C89">
      <w:pPr>
        <w:widowControl w:val="0"/>
        <w:pBdr>
          <w:left w:val="none" w:sz="0" w:space="3" w:color="auto"/>
        </w:pBdr>
        <w:spacing w:before="32" w:line="260" w:lineRule="exact"/>
        <w:ind w:left="60" w:right="180"/>
        <w:jc w:val="center"/>
      </w:pPr>
      <w:r>
        <w:t>Էջ 2-ի 1</w:t>
      </w:r>
      <w:r>
        <w:br w:type="page"/>
      </w:r>
    </w:p>
    <w:p w14:paraId="7A8E6CD3" w14:textId="77777777" w:rsidR="004A0F2F" w:rsidRDefault="00000000">
      <w:pPr>
        <w:widowControl w:val="0"/>
        <w:numPr>
          <w:ilvl w:val="0"/>
          <w:numId w:val="7"/>
        </w:numPr>
        <w:pBdr>
          <w:left w:val="none" w:sz="0" w:space="4" w:color="auto"/>
        </w:pBdr>
        <w:spacing w:before="32" w:after="200" w:line="245" w:lineRule="auto"/>
        <w:ind w:left="360" w:right="1368"/>
      </w:pPr>
      <w:r>
        <w:lastRenderedPageBreak/>
        <w:t>Խնդրում ենք ստուգել, թե որ լեզուն եք օգտագործել այս ծրագիրն առաջարկելիս՝</w:t>
      </w:r>
    </w:p>
    <w:p w14:paraId="44F1C4FA" w14:textId="77777777" w:rsidR="004A0F2F" w:rsidRDefault="00000000">
      <w:pPr>
        <w:widowControl w:val="0"/>
        <w:tabs>
          <w:tab w:val="left" w:pos="1800"/>
          <w:tab w:val="left" w:pos="3330"/>
        </w:tabs>
        <w:spacing w:after="200" w:line="360" w:lineRule="atLeast"/>
        <w:ind w:left="360"/>
      </w:pP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Անգլերեն</w:t>
      </w:r>
      <w:r>
        <w:tab/>
      </w: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Իսպաներեն</w:t>
      </w:r>
      <w:r>
        <w:tab/>
      </w:r>
      <w:r>
        <w:rPr>
          <w:rFonts w:ascii="Wingdings 2" w:hAnsi="Wingdings 2"/>
          <w:sz w:val="36"/>
        </w:rPr>
        <w:sym w:font="Wingdings 2" w:char="F0A3"/>
      </w:r>
      <w:r>
        <w:t xml:space="preserve"> </w:t>
      </w:r>
      <w:r>
        <w:rPr>
          <w:sz w:val="25"/>
        </w:rPr>
        <w:t>Այլ՝ _____________________</w:t>
      </w:r>
    </w:p>
    <w:p w14:paraId="0A1E7B12" w14:textId="77777777" w:rsidR="004A0F2F" w:rsidRDefault="00000000">
      <w:pPr>
        <w:widowControl w:val="0"/>
        <w:numPr>
          <w:ilvl w:val="0"/>
          <w:numId w:val="8"/>
        </w:numPr>
        <w:pBdr>
          <w:left w:val="none" w:sz="0" w:space="4" w:color="auto"/>
        </w:pBdr>
        <w:spacing w:before="240" w:after="200" w:line="245" w:lineRule="auto"/>
        <w:ind w:left="360" w:right="864"/>
      </w:pPr>
      <w:r>
        <w:t>Ֆինանսավորման ի՞նչ աղբյուր(ներ) են օգտագործվել այս ծրագրին անմիջականորեն աջակցելու համար՞ Նշեք բոլորը, որոնք համապատասխանում են։</w:t>
      </w:r>
    </w:p>
    <w:tbl>
      <w:tblPr>
        <w:tblW w:w="0" w:type="auto"/>
        <w:tblInd w:w="7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394"/>
      </w:tblGrid>
      <w:tr w:rsidR="004A0F2F" w14:paraId="7D8CC0F2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E64299F" w14:textId="77777777" w:rsidR="004A0F2F" w:rsidRDefault="004A0F2F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739D888F" w14:textId="77777777" w:rsidR="004A0F2F" w:rsidRDefault="00000000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  <w:r>
              <w:rPr>
                <w:color w:val="000000"/>
              </w:rPr>
              <w:t>Ընկնելու դեպքերի կանխարգելման ACL (Մուտքի վերահսկման ցուցակ) դրամաշնորհ</w:t>
            </w:r>
          </w:p>
        </w:tc>
      </w:tr>
      <w:tr w:rsidR="004A0F2F" w14:paraId="020718DB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BD2EC71" w14:textId="77777777" w:rsidR="004A0F2F" w:rsidRDefault="004A0F2F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05C56D84" w14:textId="77777777" w:rsidR="004A0F2F" w:rsidRDefault="00000000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  <w:r>
              <w:rPr>
                <w:color w:val="000000"/>
              </w:rPr>
              <w:t>Տարեց ամերիկացիների մասին օրենք (Վերնագիր III-D, Վերնագիր III-E, և այլն)</w:t>
            </w:r>
          </w:p>
        </w:tc>
      </w:tr>
      <w:tr w:rsidR="004A0F2F" w14:paraId="298724B7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5512A00" w14:textId="77777777" w:rsidR="004A0F2F" w:rsidRDefault="004A0F2F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75C534CA" w14:textId="77777777" w:rsidR="004A0F2F" w:rsidRDefault="00000000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  <w:r>
              <w:rPr>
                <w:color w:val="000000"/>
              </w:rPr>
              <w:t>Հիվանդությունների վերահսկման և կանխարգելման կենտրոններ</w:t>
            </w:r>
          </w:p>
        </w:tc>
      </w:tr>
      <w:tr w:rsidR="004A0F2F" w14:paraId="131CB222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09859B8" w14:textId="77777777" w:rsidR="004A0F2F" w:rsidRDefault="004A0F2F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2FB6CE7F" w14:textId="77777777" w:rsidR="004A0F2F" w:rsidRDefault="00000000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  <w:r>
              <w:rPr>
                <w:color w:val="000000"/>
              </w:rPr>
              <w:t>Այլ դաշնային ֆինանսավորում</w:t>
            </w:r>
          </w:p>
        </w:tc>
      </w:tr>
      <w:tr w:rsidR="004A0F2F" w14:paraId="7F45B3AA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EEA8D94" w14:textId="77777777" w:rsidR="004A0F2F" w:rsidRDefault="004A0F2F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17464EB2" w14:textId="77777777" w:rsidR="004A0F2F" w:rsidRDefault="00000000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  <w:r>
              <w:rPr>
                <w:color w:val="000000"/>
              </w:rPr>
              <w:t>Medicaid/Medicaid ծրագրից մասնակցության հրաժարում</w:t>
            </w:r>
          </w:p>
        </w:tc>
      </w:tr>
      <w:tr w:rsidR="004A0F2F" w14:paraId="2BAE737C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00A7905" w14:textId="77777777" w:rsidR="004A0F2F" w:rsidRDefault="004A0F2F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1CD17CD3" w14:textId="77777777" w:rsidR="004A0F2F" w:rsidRDefault="00000000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  <w:r>
              <w:rPr>
                <w:color w:val="000000"/>
              </w:rPr>
              <w:t>Medicare/Medicare առավելություն</w:t>
            </w:r>
          </w:p>
        </w:tc>
      </w:tr>
      <w:tr w:rsidR="004A0F2F" w14:paraId="37472409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E9124CD" w14:textId="77777777" w:rsidR="004A0F2F" w:rsidRDefault="004A0F2F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013DB4A1" w14:textId="77777777" w:rsidR="004A0F2F" w:rsidRDefault="00000000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  <w:r>
              <w:rPr>
                <w:color w:val="000000"/>
              </w:rPr>
              <w:t>Առողջապահական խնամքի այլ վճարող</w:t>
            </w:r>
          </w:p>
        </w:tc>
      </w:tr>
      <w:tr w:rsidR="004A0F2F" w14:paraId="574BC1B3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F3E32CE" w14:textId="77777777" w:rsidR="004A0F2F" w:rsidRDefault="004A0F2F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502FDD5B" w14:textId="77777777" w:rsidR="004A0F2F" w:rsidRDefault="00000000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  <w:r>
              <w:rPr>
                <w:color w:val="000000"/>
              </w:rPr>
              <w:t>Հիմնադրամի ֆինանսավորում</w:t>
            </w:r>
          </w:p>
        </w:tc>
      </w:tr>
      <w:tr w:rsidR="004A0F2F" w14:paraId="69243DBC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052E179" w14:textId="77777777" w:rsidR="004A0F2F" w:rsidRDefault="004A0F2F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56A09295" w14:textId="77777777" w:rsidR="004A0F2F" w:rsidRDefault="00000000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  <w:r>
              <w:rPr>
                <w:color w:val="000000"/>
              </w:rPr>
              <w:t>Կորպորատիվ հովանավոր</w:t>
            </w:r>
          </w:p>
        </w:tc>
      </w:tr>
      <w:tr w:rsidR="004A0F2F" w14:paraId="6EF8330E" w14:textId="77777777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E614CCF" w14:textId="77777777" w:rsidR="004A0F2F" w:rsidRDefault="004A0F2F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65CC702C" w14:textId="77777777" w:rsidR="004A0F2F" w:rsidRDefault="00000000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  <w:r>
              <w:rPr>
                <w:color w:val="000000"/>
              </w:rPr>
              <w:t>Չգիտեմ</w:t>
            </w:r>
          </w:p>
        </w:tc>
      </w:tr>
      <w:tr w:rsidR="004A0F2F" w14:paraId="16EBCB5C" w14:textId="77777777">
        <w:trPr>
          <w:trHeight w:val="356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2CB8F94" w14:textId="77777777" w:rsidR="004A0F2F" w:rsidRDefault="004A0F2F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</w:p>
        </w:tc>
        <w:tc>
          <w:tcPr>
            <w:tcW w:w="839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14:paraId="16500566" w14:textId="77777777" w:rsidR="004A0F2F" w:rsidRDefault="00000000">
            <w:pPr>
              <w:widowControl w:val="0"/>
              <w:spacing w:before="32" w:line="245" w:lineRule="auto"/>
              <w:ind w:right="1368"/>
              <w:rPr>
                <w:color w:val="000000"/>
              </w:rPr>
            </w:pPr>
            <w:r>
              <w:rPr>
                <w:color w:val="000000"/>
              </w:rPr>
              <w:t>Այլ՝_____________________________________</w:t>
            </w:r>
          </w:p>
        </w:tc>
      </w:tr>
    </w:tbl>
    <w:p w14:paraId="6EE54FD3" w14:textId="77777777" w:rsidR="004A0F2F" w:rsidRDefault="004A0F2F">
      <w:pPr>
        <w:rPr>
          <w:sz w:val="16"/>
          <w:szCs w:val="16"/>
        </w:rPr>
      </w:pPr>
    </w:p>
    <w:p w14:paraId="6E3455D3" w14:textId="77777777" w:rsidR="004A0F2F" w:rsidRDefault="004A0F2F">
      <w:pPr>
        <w:rPr>
          <w:sz w:val="16"/>
          <w:szCs w:val="16"/>
        </w:rPr>
      </w:pPr>
    </w:p>
    <w:p w14:paraId="68CD6960" w14:textId="77777777" w:rsidR="004A0F2F" w:rsidRDefault="004A0F2F">
      <w:pPr>
        <w:rPr>
          <w:sz w:val="16"/>
          <w:szCs w:val="16"/>
        </w:rPr>
      </w:pPr>
    </w:p>
    <w:p w14:paraId="5CA28933" w14:textId="77777777" w:rsidR="004A0F2F" w:rsidRDefault="004A0F2F">
      <w:pPr>
        <w:rPr>
          <w:sz w:val="16"/>
          <w:szCs w:val="16"/>
        </w:rPr>
      </w:pPr>
    </w:p>
    <w:p w14:paraId="62765ABE" w14:textId="77777777" w:rsidR="004A0F2F" w:rsidRDefault="004A0F2F">
      <w:pPr>
        <w:rPr>
          <w:sz w:val="16"/>
          <w:szCs w:val="16"/>
        </w:rPr>
      </w:pPr>
    </w:p>
    <w:p w14:paraId="71841678" w14:textId="77777777" w:rsidR="004A0F2F" w:rsidRDefault="004A0F2F">
      <w:pPr>
        <w:rPr>
          <w:sz w:val="16"/>
          <w:szCs w:val="16"/>
        </w:rPr>
      </w:pPr>
    </w:p>
    <w:p w14:paraId="735EE590" w14:textId="77777777" w:rsidR="004A0F2F" w:rsidRDefault="004A0F2F">
      <w:pPr>
        <w:rPr>
          <w:sz w:val="16"/>
          <w:szCs w:val="16"/>
        </w:rPr>
      </w:pPr>
    </w:p>
    <w:p w14:paraId="1A99BBC7" w14:textId="77777777" w:rsidR="004A0F2F" w:rsidRDefault="004A0F2F">
      <w:pPr>
        <w:rPr>
          <w:sz w:val="16"/>
          <w:szCs w:val="16"/>
        </w:rPr>
      </w:pPr>
    </w:p>
    <w:p w14:paraId="16C57B84" w14:textId="77777777" w:rsidR="004A0F2F" w:rsidRDefault="004A0F2F">
      <w:pPr>
        <w:rPr>
          <w:sz w:val="16"/>
          <w:szCs w:val="16"/>
        </w:rPr>
      </w:pPr>
    </w:p>
    <w:p w14:paraId="31202F9A" w14:textId="77777777" w:rsidR="004A0F2F" w:rsidRDefault="004A0F2F">
      <w:pPr>
        <w:rPr>
          <w:sz w:val="16"/>
          <w:szCs w:val="16"/>
        </w:rPr>
      </w:pPr>
    </w:p>
    <w:p w14:paraId="3ACEE6B6" w14:textId="77777777" w:rsidR="004A0F2F" w:rsidRDefault="004A0F2F">
      <w:pPr>
        <w:rPr>
          <w:sz w:val="16"/>
          <w:szCs w:val="16"/>
        </w:rPr>
      </w:pPr>
    </w:p>
    <w:p w14:paraId="4AC340F6" w14:textId="77777777" w:rsidR="004A0F2F" w:rsidRDefault="004A0F2F">
      <w:pPr>
        <w:rPr>
          <w:sz w:val="16"/>
          <w:szCs w:val="16"/>
        </w:rPr>
      </w:pPr>
    </w:p>
    <w:p w14:paraId="3FA00D63" w14:textId="77777777" w:rsidR="004A0F2F" w:rsidRDefault="004A0F2F">
      <w:pPr>
        <w:rPr>
          <w:sz w:val="16"/>
          <w:szCs w:val="16"/>
        </w:rPr>
      </w:pPr>
    </w:p>
    <w:p w14:paraId="7A2E57A4" w14:textId="77777777" w:rsidR="004A0F2F" w:rsidRDefault="004A0F2F">
      <w:pPr>
        <w:rPr>
          <w:sz w:val="16"/>
          <w:szCs w:val="16"/>
        </w:rPr>
      </w:pPr>
    </w:p>
    <w:p w14:paraId="5EE5361F" w14:textId="77777777" w:rsidR="004A0F2F" w:rsidRDefault="004A0F2F">
      <w:pPr>
        <w:rPr>
          <w:sz w:val="16"/>
          <w:szCs w:val="16"/>
        </w:rPr>
      </w:pPr>
    </w:p>
    <w:p w14:paraId="1A5A33BB" w14:textId="77777777" w:rsidR="004A0F2F" w:rsidRDefault="004A0F2F">
      <w:pPr>
        <w:rPr>
          <w:sz w:val="16"/>
          <w:szCs w:val="16"/>
        </w:rPr>
      </w:pPr>
    </w:p>
    <w:p w14:paraId="117F5910" w14:textId="77777777" w:rsidR="004A0F2F" w:rsidRDefault="004A0F2F">
      <w:pPr>
        <w:rPr>
          <w:sz w:val="16"/>
          <w:szCs w:val="16"/>
        </w:rPr>
      </w:pPr>
    </w:p>
    <w:p w14:paraId="5D888344" w14:textId="77777777" w:rsidR="004A0F2F" w:rsidRDefault="004A0F2F">
      <w:pPr>
        <w:rPr>
          <w:sz w:val="16"/>
          <w:szCs w:val="16"/>
        </w:rPr>
      </w:pPr>
    </w:p>
    <w:p w14:paraId="5920BA58" w14:textId="77777777" w:rsidR="004A0F2F" w:rsidRDefault="004A0F2F">
      <w:pPr>
        <w:rPr>
          <w:sz w:val="16"/>
          <w:szCs w:val="16"/>
        </w:rPr>
      </w:pPr>
    </w:p>
    <w:p w14:paraId="5799985C" w14:textId="77777777" w:rsidR="004A0F2F" w:rsidRDefault="004A0F2F">
      <w:pPr>
        <w:rPr>
          <w:sz w:val="16"/>
          <w:szCs w:val="16"/>
        </w:rPr>
      </w:pPr>
    </w:p>
    <w:p w14:paraId="3A76EBD2" w14:textId="77777777" w:rsidR="004A0F2F" w:rsidRDefault="004A0F2F">
      <w:pPr>
        <w:rPr>
          <w:sz w:val="16"/>
          <w:szCs w:val="16"/>
        </w:rPr>
      </w:pPr>
    </w:p>
    <w:p w14:paraId="7F41AE6D" w14:textId="77777777" w:rsidR="004A0F2F" w:rsidRDefault="004A0F2F">
      <w:pPr>
        <w:rPr>
          <w:sz w:val="16"/>
          <w:szCs w:val="16"/>
        </w:rPr>
      </w:pPr>
    </w:p>
    <w:p w14:paraId="15CD9552" w14:textId="77777777" w:rsidR="004A0F2F" w:rsidRDefault="004A0F2F">
      <w:pPr>
        <w:rPr>
          <w:sz w:val="16"/>
          <w:szCs w:val="16"/>
        </w:rPr>
      </w:pPr>
    </w:p>
    <w:p w14:paraId="0AE618E0" w14:textId="77777777" w:rsidR="004A0F2F" w:rsidRDefault="004A0F2F">
      <w:pPr>
        <w:rPr>
          <w:sz w:val="16"/>
          <w:szCs w:val="16"/>
        </w:rPr>
      </w:pPr>
    </w:p>
    <w:p w14:paraId="3854F1B0" w14:textId="77777777" w:rsidR="004A0F2F" w:rsidRDefault="004A0F2F">
      <w:pPr>
        <w:rPr>
          <w:sz w:val="16"/>
          <w:szCs w:val="16"/>
        </w:rPr>
      </w:pPr>
    </w:p>
    <w:p w14:paraId="2DC8BC23" w14:textId="77777777" w:rsidR="004A0F2F" w:rsidRDefault="004A0F2F">
      <w:pPr>
        <w:rPr>
          <w:sz w:val="16"/>
          <w:szCs w:val="16"/>
        </w:rPr>
      </w:pPr>
    </w:p>
    <w:p w14:paraId="08E66455" w14:textId="77777777" w:rsidR="004A0F2F" w:rsidRDefault="004A0F2F">
      <w:pPr>
        <w:rPr>
          <w:sz w:val="16"/>
          <w:szCs w:val="16"/>
        </w:rPr>
      </w:pPr>
    </w:p>
    <w:p w14:paraId="09A3CDA6" w14:textId="77777777" w:rsidR="004A0F2F" w:rsidRDefault="004A0F2F">
      <w:pPr>
        <w:rPr>
          <w:sz w:val="16"/>
          <w:szCs w:val="16"/>
        </w:rPr>
      </w:pPr>
    </w:p>
    <w:p w14:paraId="6C1518B1" w14:textId="77777777" w:rsidR="004A0F2F" w:rsidRDefault="004A0F2F">
      <w:pPr>
        <w:rPr>
          <w:sz w:val="16"/>
          <w:szCs w:val="16"/>
        </w:rPr>
      </w:pPr>
    </w:p>
    <w:p w14:paraId="006131C5" w14:textId="77777777" w:rsidR="004A0F2F" w:rsidRDefault="00000000">
      <w:pPr>
        <w:ind w:right="180"/>
        <w:jc w:val="center"/>
      </w:pPr>
      <w:r>
        <w:t>Էջ 2-ի 2</w:t>
      </w:r>
    </w:p>
    <w:p w14:paraId="2BBF0299" w14:textId="77777777" w:rsidR="004A0F2F" w:rsidRDefault="004A0F2F">
      <w:pPr>
        <w:rPr>
          <w:sz w:val="16"/>
          <w:szCs w:val="16"/>
        </w:rPr>
      </w:pPr>
    </w:p>
    <w:p w14:paraId="59D36B9E" w14:textId="77777777" w:rsidR="004A0F2F" w:rsidRDefault="004A0F2F">
      <w:pPr>
        <w:rPr>
          <w:sz w:val="16"/>
          <w:szCs w:val="16"/>
        </w:rPr>
      </w:pPr>
    </w:p>
    <w:p w14:paraId="1ED471EE" w14:textId="77777777" w:rsidR="004A0F2F" w:rsidRDefault="004A0F2F">
      <w:pPr>
        <w:rPr>
          <w:sz w:val="16"/>
          <w:szCs w:val="16"/>
        </w:rPr>
      </w:pPr>
    </w:p>
    <w:p w14:paraId="57236FA8" w14:textId="77777777" w:rsidR="004A0F2F" w:rsidRDefault="00000000">
      <w:r>
        <w:rPr>
          <w:sz w:val="16"/>
        </w:rPr>
        <w:t>Համաձայն 1995թ.-ի «Փաստաթղթերի կրճատման մասին» օրենքի՝ ոչ մի անձից չի պահանջվում արձագանքել տեղեկատվության հավաքագրմանը, քանի դեռ այդպիսի հավաքագրումը չի ցուցադրում վավեր OMB վերահսկիչ համարը (OMB 0985-0039):  Այս տեղեկատվության հավաքագրման համար ժամանակի ծախսը գնահատվում է միջինը 15 րոպե մեկ պատասխանի համար, ներառյալ անհրաժեշտ տվյալների հավաքագրման և պահպանման, ինչպես նաև տեղեկատվության հավաքագրումը լրացնելու և վերանայելու ժամանակը։  Այս հավաքագրմանն արձագանքելու պարտավորություն է պահանջվում Տարեց ամերիկացիների մասին օրենքի և Պացիենտների պաշտպանության և մատչելի խնամքի մասին օրենքի կանոնադրական իրավասության ներքո նպաստները պահպանելու կամ պահելու համար։</w:t>
      </w:r>
      <w:r>
        <w:t xml:space="preserve"> </w:t>
      </w:r>
    </w:p>
    <w:sectPr w:rsidR="004A0F2F">
      <w:headerReference w:type="default" r:id="rId7"/>
      <w:pgSz w:w="12240" w:h="15840"/>
      <w:pgMar w:top="400" w:right="810" w:bottom="180" w:left="117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9700C" w14:textId="77777777" w:rsidR="008975D3" w:rsidRDefault="008975D3">
      <w:r>
        <w:separator/>
      </w:r>
    </w:p>
  </w:endnote>
  <w:endnote w:type="continuationSeparator" w:id="0">
    <w:p w14:paraId="215B4640" w14:textId="77777777" w:rsidR="008975D3" w:rsidRDefault="00897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34B11" w14:textId="77777777" w:rsidR="008975D3" w:rsidRDefault="008975D3">
      <w:r>
        <w:separator/>
      </w:r>
    </w:p>
  </w:footnote>
  <w:footnote w:type="continuationSeparator" w:id="0">
    <w:p w14:paraId="663BBCA4" w14:textId="77777777" w:rsidR="008975D3" w:rsidRDefault="00897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0DFD" w14:textId="77777777" w:rsidR="004A0F2F" w:rsidRDefault="00000000">
    <w:pPr>
      <w:jc w:val="right"/>
      <w:rPr>
        <w:sz w:val="16"/>
        <w:szCs w:val="16"/>
      </w:rPr>
    </w:pPr>
    <w:r>
      <w:rPr>
        <w:sz w:val="16"/>
      </w:rPr>
      <w:t xml:space="preserve">OMB Վերահսկիչ համար No. 0985-0039 </w:t>
    </w:r>
  </w:p>
  <w:p w14:paraId="42BD6B24" w14:textId="77777777" w:rsidR="004A0F2F" w:rsidRDefault="00000000">
    <w:pPr>
      <w:jc w:val="right"/>
      <w:rPr>
        <w:sz w:val="16"/>
        <w:szCs w:val="16"/>
      </w:rPr>
    </w:pPr>
    <w:r>
      <w:rPr>
        <w:sz w:val="16"/>
      </w:rPr>
      <w:t>Վավեր է մինչև: Ամսաթիվ 04/30/2024</w:t>
    </w:r>
  </w:p>
  <w:p w14:paraId="77C421CF" w14:textId="77777777" w:rsidR="004A0F2F" w:rsidRDefault="004A0F2F">
    <w:pPr>
      <w:spacing w:after="40" w:line="276" w:lineRule="auto"/>
      <w:ind w:left="720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9636819">
    <w:abstractNumId w:val="0"/>
  </w:num>
  <w:num w:numId="2" w16cid:durableId="2061438777">
    <w:abstractNumId w:val="1"/>
  </w:num>
  <w:num w:numId="3" w16cid:durableId="1718118969">
    <w:abstractNumId w:val="2"/>
  </w:num>
  <w:num w:numId="4" w16cid:durableId="1988432874">
    <w:abstractNumId w:val="3"/>
  </w:num>
  <w:num w:numId="5" w16cid:durableId="867177065">
    <w:abstractNumId w:val="4"/>
  </w:num>
  <w:num w:numId="6" w16cid:durableId="2007827876">
    <w:abstractNumId w:val="5"/>
  </w:num>
  <w:num w:numId="7" w16cid:durableId="1696735339">
    <w:abstractNumId w:val="6"/>
  </w:num>
  <w:num w:numId="8" w16cid:durableId="424227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0F2F"/>
    <w:rsid w:val="004A0F2F"/>
    <w:rsid w:val="00626C89"/>
    <w:rsid w:val="0089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2DBAC"/>
  <w15:docId w15:val="{51A0294B-F621-410E-8091-24CB9EF85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y-AM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4C5F109F-B2FD-4E88-BDC6-D03D76297AE7}"/>
</file>

<file path=customXml/itemProps2.xml><?xml version="1.0" encoding="utf-8"?>
<ds:datastoreItem xmlns:ds="http://schemas.openxmlformats.org/officeDocument/2006/customXml" ds:itemID="{4108787F-A5D0-4503-9D4D-27AF164AD558}"/>
</file>

<file path=customXml/itemProps3.xml><?xml version="1.0" encoding="utf-8"?>
<ds:datastoreItem xmlns:ds="http://schemas.openxmlformats.org/officeDocument/2006/customXml" ds:itemID="{3DD78C8D-0D4B-4387-A380-18A515BE22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523</Words>
  <Characters>2986</Characters>
  <Application>Microsoft Office Word</Application>
  <DocSecurity>0</DocSecurity>
  <Lines>24</Lines>
  <Paragraphs>7</Paragraphs>
  <ScaleCrop>false</ScaleCrop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2</cp:revision>
  <dcterms:created xsi:type="dcterms:W3CDTF">2023-08-07T15:25:00Z</dcterms:created>
  <dcterms:modified xsi:type="dcterms:W3CDTF">2023-08-07T15:27:00Z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